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7821AD" w:rsidRPr="006255FE" w:rsidTr="00E9285D">
        <w:tc>
          <w:tcPr>
            <w:tcW w:w="2660" w:type="dxa"/>
          </w:tcPr>
          <w:p w:rsidR="007821AD" w:rsidRPr="006255FE" w:rsidRDefault="007821AD" w:rsidP="007821A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AD" w:rsidRDefault="007821AD" w:rsidP="007821AD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kern w:val="2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7821AD" w:rsidRPr="006255FE" w:rsidTr="00E9285D">
        <w:tc>
          <w:tcPr>
            <w:tcW w:w="2660" w:type="dxa"/>
          </w:tcPr>
          <w:p w:rsidR="007821AD" w:rsidRPr="006255FE" w:rsidRDefault="007821AD" w:rsidP="007821A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1AD" w:rsidRDefault="007821AD" w:rsidP="007821A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026/23 JN MZEZ</w:t>
            </w:r>
            <w:r w:rsidR="000C1D1C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</w:t>
      </w:r>
      <w:r w:rsidR="00832371" w:rsidRPr="000522EB">
        <w:rPr>
          <w:rFonts w:ascii="Arial" w:hAnsi="Arial" w:cs="Arial"/>
          <w:szCs w:val="20"/>
        </w:rPr>
        <w:t xml:space="preserve"> naročila</w:t>
      </w:r>
      <w:r w:rsidR="000522EB" w:rsidRPr="000522EB">
        <w:rPr>
          <w:rFonts w:ascii="Arial" w:hAnsi="Arial" w:cs="Arial"/>
          <w:szCs w:val="20"/>
        </w:rPr>
        <w:t xml:space="preserve"> </w:t>
      </w:r>
      <w:r w:rsidR="000522EB" w:rsidRPr="000522EB">
        <w:rPr>
          <w:rFonts w:ascii="Arial" w:hAnsi="Arial" w:cs="Arial"/>
          <w:szCs w:val="20"/>
        </w:rPr>
        <w:t>za storitve pod zap. št. 5 iz obrazca P-5 "Spec</w:t>
      </w:r>
      <w:bookmarkStart w:id="0" w:name="_GoBack"/>
      <w:bookmarkEnd w:id="0"/>
      <w:r w:rsidR="000522EB" w:rsidRPr="000522EB">
        <w:rPr>
          <w:rFonts w:ascii="Arial" w:hAnsi="Arial" w:cs="Arial"/>
          <w:szCs w:val="20"/>
        </w:rPr>
        <w:t>ifikacije in predračun"</w:t>
      </w:r>
      <w:r w:rsidR="003E36A3" w:rsidRPr="000522EB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522E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522E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0522E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0522EB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63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522EB"/>
    <w:rsid w:val="000712EF"/>
    <w:rsid w:val="00073B7D"/>
    <w:rsid w:val="00083DA5"/>
    <w:rsid w:val="00095EB6"/>
    <w:rsid w:val="000C1D1C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21AD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Polona Havliček</cp:lastModifiedBy>
  <cp:revision>33</cp:revision>
  <cp:lastPrinted>2018-04-24T10:01:00Z</cp:lastPrinted>
  <dcterms:created xsi:type="dcterms:W3CDTF">2017-05-12T11:53:00Z</dcterms:created>
  <dcterms:modified xsi:type="dcterms:W3CDTF">2023-10-27T06:15:00Z</dcterms:modified>
</cp:coreProperties>
</file>